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31B43" w14:textId="530C3B0F" w:rsidR="00761ADC" w:rsidRPr="00761ADC" w:rsidRDefault="00761ADC" w:rsidP="0050029F">
      <w:pPr>
        <w:rPr>
          <w:rFonts w:ascii="Arial" w:hAnsi="Arial" w:cs="Arial"/>
          <w:bCs/>
          <w:color w:val="000000" w:themeColor="text1"/>
          <w:sz w:val="20"/>
          <w:szCs w:val="20"/>
        </w:rPr>
      </w:pPr>
      <w:r w:rsidRPr="00761ADC">
        <w:rPr>
          <w:rFonts w:ascii="Arial" w:hAnsi="Arial" w:cs="Arial"/>
          <w:bCs/>
          <w:color w:val="000000" w:themeColor="text1"/>
          <w:sz w:val="20"/>
          <w:szCs w:val="20"/>
        </w:rPr>
        <w:t>ZP.271.</w:t>
      </w:r>
      <w:r w:rsidR="00864077">
        <w:rPr>
          <w:rFonts w:ascii="Arial" w:hAnsi="Arial" w:cs="Arial"/>
          <w:bCs/>
          <w:color w:val="000000" w:themeColor="text1"/>
          <w:sz w:val="20"/>
          <w:szCs w:val="20"/>
        </w:rPr>
        <w:t>1</w:t>
      </w:r>
      <w:r w:rsidRPr="00761ADC">
        <w:rPr>
          <w:rFonts w:ascii="Arial" w:hAnsi="Arial" w:cs="Arial"/>
          <w:bCs/>
          <w:color w:val="000000" w:themeColor="text1"/>
          <w:sz w:val="20"/>
          <w:szCs w:val="20"/>
        </w:rPr>
        <w:t>.202</w:t>
      </w:r>
      <w:r w:rsidR="00864077">
        <w:rPr>
          <w:rFonts w:ascii="Arial" w:hAnsi="Arial" w:cs="Arial"/>
          <w:bCs/>
          <w:color w:val="000000" w:themeColor="text1"/>
          <w:sz w:val="20"/>
          <w:szCs w:val="20"/>
        </w:rPr>
        <w:t>6</w:t>
      </w:r>
    </w:p>
    <w:p w14:paraId="3E33A04D" w14:textId="77777777" w:rsidR="00761ADC" w:rsidRDefault="00761ADC" w:rsidP="0050029F">
      <w:pPr>
        <w:rPr>
          <w:rFonts w:ascii="Arial" w:hAnsi="Arial" w:cs="Arial"/>
          <w:bCs/>
          <w:i/>
          <w:iCs/>
          <w:color w:val="FF0000"/>
          <w:sz w:val="20"/>
          <w:szCs w:val="20"/>
        </w:rPr>
      </w:pPr>
    </w:p>
    <w:p w14:paraId="15932003" w14:textId="39599EF3" w:rsidR="0050029F" w:rsidRPr="00761ADC" w:rsidRDefault="0050029F" w:rsidP="0050029F">
      <w:pPr>
        <w:rPr>
          <w:rFonts w:ascii="Arial" w:hAnsi="Arial" w:cs="Arial"/>
          <w:color w:val="FF0000"/>
          <w:sz w:val="20"/>
          <w:szCs w:val="20"/>
        </w:rPr>
      </w:pPr>
      <w:r w:rsidRPr="00761ADC">
        <w:rPr>
          <w:rFonts w:ascii="Arial" w:hAnsi="Arial" w:cs="Arial"/>
          <w:bCs/>
          <w:i/>
          <w:iCs/>
          <w:color w:val="FF0000"/>
          <w:sz w:val="20"/>
          <w:szCs w:val="20"/>
        </w:rPr>
        <w:t>Dokument składany na wezwanie Zamawiającego</w:t>
      </w:r>
    </w:p>
    <w:p w14:paraId="6763CB12" w14:textId="23EFB4DF" w:rsidR="00552E30" w:rsidRPr="00FE7EA4" w:rsidRDefault="00552E30" w:rsidP="00552E30">
      <w:pPr>
        <w:tabs>
          <w:tab w:val="right" w:pos="5760"/>
          <w:tab w:val="right" w:leader="dot" w:pos="9000"/>
        </w:tabs>
        <w:jc w:val="right"/>
        <w:rPr>
          <w:rFonts w:ascii="Arial" w:hAnsi="Arial" w:cs="Arial"/>
          <w:b/>
          <w:bCs/>
          <w:sz w:val="20"/>
          <w:szCs w:val="20"/>
        </w:rPr>
      </w:pPr>
      <w:r w:rsidRPr="00FE7EA4">
        <w:rPr>
          <w:rFonts w:ascii="Arial" w:hAnsi="Arial" w:cs="Arial"/>
          <w:b/>
          <w:bCs/>
          <w:sz w:val="20"/>
          <w:szCs w:val="20"/>
        </w:rPr>
        <w:t xml:space="preserve">Załącznik nr  </w:t>
      </w:r>
      <w:r w:rsidR="00DD2825">
        <w:rPr>
          <w:rFonts w:ascii="Arial" w:hAnsi="Arial" w:cs="Arial"/>
          <w:b/>
          <w:bCs/>
          <w:sz w:val="20"/>
          <w:szCs w:val="20"/>
        </w:rPr>
        <w:t>6</w:t>
      </w:r>
      <w:r w:rsidRPr="00FE7EA4">
        <w:rPr>
          <w:rFonts w:ascii="Arial" w:hAnsi="Arial" w:cs="Arial"/>
          <w:b/>
          <w:bCs/>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77777777" w:rsidR="00552E30" w:rsidRPr="000515AA" w:rsidRDefault="00552E30" w:rsidP="00552E30">
      <w:pPr>
        <w:pStyle w:val="Nagwek2"/>
        <w:spacing w:before="0"/>
        <w:ind w:left="578" w:hanging="578"/>
        <w:jc w:val="center"/>
        <w:rPr>
          <w:sz w:val="20"/>
          <w:szCs w:val="20"/>
        </w:rPr>
      </w:pPr>
    </w:p>
    <w:p w14:paraId="73795341"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107BC9C5" w14:textId="53690C8A" w:rsidR="00552E30" w:rsidRPr="000515AA" w:rsidRDefault="00D97527" w:rsidP="00C46BC6">
      <w:pPr>
        <w:spacing w:line="276" w:lineRule="auto"/>
        <w:jc w:val="center"/>
        <w:rPr>
          <w:sz w:val="20"/>
          <w:szCs w:val="20"/>
        </w:rPr>
      </w:pPr>
      <w:r w:rsidRPr="00D97527">
        <w:rPr>
          <w:rFonts w:ascii="Arial" w:hAnsi="Arial" w:cs="Arial"/>
          <w:b/>
          <w:bCs/>
          <w:sz w:val="20"/>
          <w:szCs w:val="20"/>
        </w:rPr>
        <w:t xml:space="preserve">o której mowa w art. 108 ust. 1 pkt 5 ustawy z dnia 11 września 2019 r. Prawo zamówień publicznych </w:t>
      </w:r>
    </w:p>
    <w:p w14:paraId="5E40F108" w14:textId="77777777" w:rsidR="00A84D9E" w:rsidRPr="000515AA" w:rsidRDefault="00A84D9E" w:rsidP="00BF6E32">
      <w:pPr>
        <w:spacing w:line="276" w:lineRule="auto"/>
        <w:ind w:left="1560" w:hanging="1560"/>
        <w:jc w:val="both"/>
        <w:rPr>
          <w:rFonts w:ascii="Arial" w:hAnsi="Arial" w:cs="Arial"/>
          <w:bCs/>
          <w:sz w:val="20"/>
          <w:szCs w:val="20"/>
        </w:rPr>
      </w:pPr>
    </w:p>
    <w:p w14:paraId="04C06FCB" w14:textId="1774385E" w:rsidR="00552E30" w:rsidRPr="000515AA" w:rsidRDefault="00552E30" w:rsidP="00552E30">
      <w:pPr>
        <w:ind w:left="-284" w:firstLine="142"/>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552E30">
      <w:pPr>
        <w:ind w:left="-284" w:firstLine="142"/>
        <w:jc w:val="both"/>
        <w:rPr>
          <w:rFonts w:ascii="Arial" w:hAnsi="Arial" w:cs="Arial"/>
          <w:bCs/>
          <w:sz w:val="20"/>
          <w:szCs w:val="20"/>
        </w:rPr>
      </w:pPr>
    </w:p>
    <w:p w14:paraId="658D5F1D"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552E30">
      <w:pPr>
        <w:pStyle w:val="Nagwek2"/>
        <w:spacing w:before="0"/>
        <w:ind w:left="0" w:firstLine="0"/>
        <w:jc w:val="both"/>
        <w:rPr>
          <w:b w:val="0"/>
          <w:sz w:val="20"/>
          <w:szCs w:val="20"/>
        </w:rPr>
      </w:pPr>
    </w:p>
    <w:p w14:paraId="23FB5BC4" w14:textId="00DA9879" w:rsidR="0050029F" w:rsidRPr="00E306F7" w:rsidRDefault="004456D6" w:rsidP="00864077">
      <w:pPr>
        <w:tabs>
          <w:tab w:val="left" w:pos="21362"/>
        </w:tabs>
        <w:spacing w:line="276" w:lineRule="auto"/>
        <w:rPr>
          <w:rFonts w:ascii="Arial" w:hAnsi="Arial" w:cs="Arial"/>
          <w:sz w:val="20"/>
          <w:szCs w:val="20"/>
        </w:rPr>
      </w:pPr>
      <w:r w:rsidRPr="004456D6">
        <w:rPr>
          <w:rFonts w:ascii="Arial" w:hAnsi="Arial" w:cs="Arial"/>
          <w:sz w:val="20"/>
          <w:szCs w:val="20"/>
        </w:rPr>
        <w:t>B</w:t>
      </w:r>
      <w:r w:rsidR="00CF452F" w:rsidRPr="004456D6">
        <w:rPr>
          <w:rFonts w:ascii="Arial" w:hAnsi="Arial" w:cs="Arial"/>
          <w:sz w:val="20"/>
          <w:szCs w:val="20"/>
        </w:rPr>
        <w:t>iorąc udział w postepowaniu o udzielenie zamówienia publicznego na</w:t>
      </w:r>
      <w:r w:rsidR="00761ADC" w:rsidRPr="004456D6">
        <w:rPr>
          <w:rFonts w:ascii="Arial" w:hAnsi="Arial" w:cs="Arial"/>
          <w:sz w:val="20"/>
          <w:szCs w:val="20"/>
        </w:rPr>
        <w:t xml:space="preserve"> realizację </w:t>
      </w:r>
      <w:r w:rsidR="00F015E9">
        <w:rPr>
          <w:rFonts w:ascii="Arial" w:hAnsi="Arial" w:cs="Arial"/>
          <w:sz w:val="20"/>
          <w:szCs w:val="20"/>
        </w:rPr>
        <w:t>usługi</w:t>
      </w:r>
      <w:r w:rsidR="00761ADC" w:rsidRPr="004456D6">
        <w:rPr>
          <w:rFonts w:ascii="Arial" w:hAnsi="Arial" w:cs="Arial"/>
          <w:sz w:val="20"/>
          <w:szCs w:val="20"/>
        </w:rPr>
        <w:t xml:space="preserve"> pn.</w:t>
      </w:r>
      <w:r w:rsidR="00864077">
        <w:rPr>
          <w:rFonts w:ascii="Arial" w:hAnsi="Arial" w:cs="Arial"/>
          <w:sz w:val="20"/>
          <w:szCs w:val="20"/>
        </w:rPr>
        <w:t xml:space="preserve"> </w:t>
      </w:r>
      <w:r w:rsidR="00EB5764" w:rsidRPr="004456D6">
        <w:rPr>
          <w:rFonts w:ascii="Arial" w:hAnsi="Arial" w:cs="Arial"/>
          <w:b/>
          <w:color w:val="000000" w:themeColor="text1"/>
          <w:kern w:val="3"/>
          <w:sz w:val="20"/>
          <w:szCs w:val="20"/>
          <w:lang w:eastAsia="zh-CN" w:bidi="hi-IN"/>
        </w:rPr>
        <w:t xml:space="preserve"> </w:t>
      </w:r>
      <w:r w:rsidR="00864077" w:rsidRPr="00864077">
        <w:rPr>
          <w:rFonts w:asciiTheme="minorHAnsi" w:hAnsiTheme="minorHAnsi" w:cstheme="minorHAnsi"/>
          <w:b/>
        </w:rPr>
        <w:t xml:space="preserve">„Wykonanie dokumentacji projektowo-budowlanej w ramach zadania pn.: Stabilizacja osuwiska nr 54755 celem zabezpieczenia drogi powiatowej nr 1381K relacji Tuchów – Zalasowa- Lubcza – </w:t>
      </w:r>
      <w:proofErr w:type="spellStart"/>
      <w:r w:rsidR="00864077" w:rsidRPr="00864077">
        <w:rPr>
          <w:rFonts w:asciiTheme="minorHAnsi" w:hAnsiTheme="minorHAnsi" w:cstheme="minorHAnsi"/>
          <w:b/>
        </w:rPr>
        <w:t>Dęborzyn</w:t>
      </w:r>
      <w:proofErr w:type="spellEnd"/>
      <w:r w:rsidR="00864077" w:rsidRPr="00864077">
        <w:rPr>
          <w:rFonts w:asciiTheme="minorHAnsi" w:hAnsiTheme="minorHAnsi" w:cstheme="minorHAnsi"/>
          <w:b/>
        </w:rPr>
        <w:t xml:space="preserve"> w km 3+640-3+660 w m. Zalasowa, gmina Ryglice, powiat tarnowski”</w:t>
      </w:r>
      <w:r w:rsidR="00864077">
        <w:rPr>
          <w:rFonts w:asciiTheme="minorHAnsi" w:hAnsiTheme="minorHAnsi" w:cstheme="minorHAnsi"/>
          <w:b/>
        </w:rPr>
        <w:t xml:space="preserve"> </w:t>
      </w:r>
      <w:r w:rsidR="009C3403" w:rsidRPr="00E306F7">
        <w:rPr>
          <w:rFonts w:ascii="Arial" w:hAnsi="Arial" w:cs="Arial"/>
          <w:bCs/>
          <w:sz w:val="20"/>
          <w:szCs w:val="20"/>
        </w:rPr>
        <w:t>o</w:t>
      </w:r>
      <w:r w:rsidR="0050029F" w:rsidRPr="00E306F7">
        <w:rPr>
          <w:rFonts w:ascii="Arial" w:hAnsi="Arial" w:cs="Arial"/>
          <w:bCs/>
          <w:sz w:val="20"/>
          <w:szCs w:val="20"/>
        </w:rPr>
        <w:t>świadczam, ze reprezentowany przeze mnie podmiot:</w:t>
      </w:r>
    </w:p>
    <w:p w14:paraId="1332B6F5" w14:textId="77777777" w:rsidR="00552E30" w:rsidRPr="000515AA" w:rsidRDefault="00552E30" w:rsidP="00171704">
      <w:pPr>
        <w:spacing w:line="276" w:lineRule="auto"/>
        <w:jc w:val="both"/>
        <w:rPr>
          <w:rFonts w:ascii="Arial" w:hAnsi="Arial" w:cs="Arial"/>
          <w:sz w:val="20"/>
          <w:szCs w:val="20"/>
        </w:rPr>
      </w:pPr>
    </w:p>
    <w:p w14:paraId="1BA19E49"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1E7AF8B6" w14:textId="6EA422E6" w:rsidR="00965C97" w:rsidRDefault="00965C97"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47479247" w14:textId="1FC393EC"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219E2856" w:rsidR="00965C97" w:rsidRDefault="00965C97" w:rsidP="00552E30">
      <w:pPr>
        <w:jc w:val="both"/>
        <w:rPr>
          <w:rFonts w:ascii="Arial" w:hAnsi="Arial" w:cs="Arial"/>
          <w:b/>
          <w:sz w:val="20"/>
          <w:szCs w:val="20"/>
        </w:rPr>
      </w:pPr>
    </w:p>
    <w:p w14:paraId="4B7E3160" w14:textId="42D4D16B" w:rsidR="00963D37" w:rsidRDefault="00030BD0" w:rsidP="00030BD0">
      <w:pPr>
        <w:tabs>
          <w:tab w:val="left" w:pos="3432"/>
        </w:tabs>
        <w:jc w:val="both"/>
        <w:rPr>
          <w:rFonts w:ascii="Arial" w:hAnsi="Arial" w:cs="Arial"/>
          <w:b/>
          <w:sz w:val="20"/>
          <w:szCs w:val="20"/>
        </w:rPr>
      </w:pPr>
      <w:r>
        <w:rPr>
          <w:rFonts w:ascii="Arial" w:hAnsi="Arial" w:cs="Arial"/>
          <w:b/>
          <w:sz w:val="20"/>
          <w:szCs w:val="20"/>
        </w:rPr>
        <w:tab/>
      </w:r>
    </w:p>
    <w:p w14:paraId="7E4D821D" w14:textId="7E8597AE" w:rsidR="00963D37" w:rsidRDefault="00963D37" w:rsidP="00552E30">
      <w:pPr>
        <w:jc w:val="both"/>
        <w:rPr>
          <w:rFonts w:ascii="Arial" w:hAnsi="Arial" w:cs="Arial"/>
          <w:b/>
          <w:sz w:val="20"/>
          <w:szCs w:val="20"/>
        </w:rPr>
      </w:pPr>
    </w:p>
    <w:p w14:paraId="6618E5DF" w14:textId="07074AB7" w:rsidR="00963D37" w:rsidRDefault="00963D37" w:rsidP="00552E30">
      <w:pPr>
        <w:jc w:val="both"/>
        <w:rPr>
          <w:rFonts w:ascii="Arial" w:hAnsi="Arial" w:cs="Arial"/>
          <w:b/>
          <w:sz w:val="20"/>
          <w:szCs w:val="20"/>
        </w:rPr>
      </w:pPr>
    </w:p>
    <w:p w14:paraId="0B915078" w14:textId="77777777" w:rsidR="00766A97" w:rsidRDefault="00766A97" w:rsidP="00552E30">
      <w:pPr>
        <w:jc w:val="both"/>
        <w:rPr>
          <w:rFonts w:ascii="Arial" w:hAnsi="Arial" w:cs="Arial"/>
          <w:b/>
          <w:sz w:val="20"/>
          <w:szCs w:val="20"/>
        </w:rPr>
      </w:pPr>
    </w:p>
    <w:p w14:paraId="55EA7649" w14:textId="77777777" w:rsidR="00766A97" w:rsidRPr="00FF67AA" w:rsidRDefault="00766A97" w:rsidP="00766A97">
      <w:pPr>
        <w:jc w:val="both"/>
        <w:rPr>
          <w:rFonts w:ascii="Arial" w:hAnsi="Arial" w:cs="Arial"/>
          <w:bCs/>
          <w:sz w:val="18"/>
          <w:szCs w:val="18"/>
        </w:rPr>
      </w:pPr>
      <w:r w:rsidRPr="00FF67AA">
        <w:rPr>
          <w:rFonts w:ascii="Arial" w:hAnsi="Arial" w:cs="Arial"/>
          <w:bCs/>
          <w:sz w:val="18"/>
          <w:szCs w:val="18"/>
        </w:rPr>
        <w:t>*niepotrzebne skreślić</w:t>
      </w:r>
    </w:p>
    <w:p w14:paraId="12790EA4" w14:textId="77777777" w:rsidR="00766A97" w:rsidRDefault="00766A97" w:rsidP="00552E30">
      <w:pPr>
        <w:jc w:val="both"/>
        <w:rPr>
          <w:rFonts w:ascii="Arial" w:hAnsi="Arial" w:cs="Arial"/>
          <w:b/>
          <w:sz w:val="20"/>
          <w:szCs w:val="20"/>
        </w:rPr>
      </w:pPr>
    </w:p>
    <w:p w14:paraId="55D88D7A" w14:textId="77777777" w:rsidR="00766A97" w:rsidRDefault="00766A97" w:rsidP="00552E30">
      <w:pPr>
        <w:jc w:val="both"/>
        <w:rPr>
          <w:rFonts w:ascii="Arial" w:hAnsi="Arial" w:cs="Arial"/>
          <w:b/>
          <w:sz w:val="20"/>
          <w:szCs w:val="20"/>
        </w:rPr>
      </w:pPr>
    </w:p>
    <w:p w14:paraId="68F96300" w14:textId="6F5BC59F" w:rsidR="00965C97" w:rsidRDefault="00965C97" w:rsidP="00965C97">
      <w:pPr>
        <w:pStyle w:val="rozdzia"/>
        <w:rPr>
          <w:rFonts w:ascii="Arial" w:hAnsi="Arial" w:cs="Arial"/>
          <w:color w:val="000000" w:themeColor="text1"/>
        </w:rPr>
      </w:pPr>
      <w:r w:rsidRPr="00FE7EA4">
        <w:rPr>
          <w:rFonts w:ascii="Arial" w:hAnsi="Arial" w:cs="Arial"/>
          <w:color w:val="000000" w:themeColor="text1"/>
        </w:rPr>
        <w:t>UWAGA:</w:t>
      </w:r>
    </w:p>
    <w:p w14:paraId="2EB955AE" w14:textId="77777777" w:rsidR="00EB5764" w:rsidRPr="00FE7EA4" w:rsidRDefault="00EB5764" w:rsidP="00965C97">
      <w:pPr>
        <w:pStyle w:val="rozdzia"/>
        <w:rPr>
          <w:rFonts w:ascii="Arial" w:hAnsi="Arial" w:cs="Arial"/>
          <w:color w:val="000000" w:themeColor="text1"/>
        </w:rPr>
      </w:pPr>
    </w:p>
    <w:p w14:paraId="4257D8A2"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W przypadku Wykonawców wspólnie ubiegających się o udzielenie zamówienia wymóg złożenia</w:t>
      </w:r>
      <w:r w:rsidRPr="00EB5764">
        <w:rPr>
          <w:rFonts w:ascii="Arial" w:hAnsi="Arial" w:cs="Arial"/>
          <w:b w:val="0"/>
          <w:bCs/>
          <w:sz w:val="18"/>
          <w:u w:val="none"/>
        </w:rPr>
        <w:t xml:space="preserve"> </w:t>
      </w:r>
      <w:r w:rsidRPr="00EB5764">
        <w:rPr>
          <w:rFonts w:ascii="Arial" w:hAnsi="Arial" w:cs="Arial"/>
          <w:b w:val="0"/>
          <w:bCs/>
          <w:u w:val="none"/>
        </w:rPr>
        <w:t>niniejszego oświadczenia dotyczy każdego z wykonawców</w:t>
      </w:r>
    </w:p>
    <w:p w14:paraId="3F1E8C54"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Zamawiający zaleca przed podpisaniem, zapisanie dokumentu w formacie .pdf</w:t>
      </w:r>
    </w:p>
    <w:p w14:paraId="11FA4551"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sectPr w:rsidR="00965C97" w:rsidRPr="000515AA" w:rsidSect="006D2F7D">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295C" w14:textId="77777777" w:rsidR="00EA7427" w:rsidRDefault="00EA7427" w:rsidP="00552E30">
      <w:r>
        <w:separator/>
      </w:r>
    </w:p>
  </w:endnote>
  <w:endnote w:type="continuationSeparator" w:id="0">
    <w:p w14:paraId="115F7081" w14:textId="77777777" w:rsidR="00EA7427" w:rsidRDefault="00EA742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7CBA2" w14:textId="77777777" w:rsidR="00EA7427" w:rsidRDefault="00EA7427" w:rsidP="00552E30">
      <w:r>
        <w:separator/>
      </w:r>
    </w:p>
  </w:footnote>
  <w:footnote w:type="continuationSeparator" w:id="0">
    <w:p w14:paraId="0D08D652" w14:textId="77777777" w:rsidR="00EA7427" w:rsidRDefault="00EA742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B2469F"/>
    <w:multiLevelType w:val="multilevel"/>
    <w:tmpl w:val="593E3832"/>
    <w:lvl w:ilvl="0">
      <w:start w:val="1"/>
      <w:numFmt w:val="decimal"/>
      <w:lvlText w:val="%1."/>
      <w:legacy w:legacy="1" w:legacySpace="0" w:legacyIndent="264"/>
      <w:lvlJc w:val="left"/>
      <w:rPr>
        <w:rFonts w:ascii="Calibri" w:hAnsi="Calibri" w:cs="Calibri" w:hint="default"/>
        <w:b w:val="0"/>
        <w:bCs w:val="0"/>
        <w:color w:val="000000" w:themeColor="text1"/>
        <w:sz w:val="22"/>
        <w:szCs w:val="22"/>
      </w:rPr>
    </w:lvl>
    <w:lvl w:ilvl="1">
      <w:start w:val="1"/>
      <w:numFmt w:val="decimal"/>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B8215F"/>
    <w:multiLevelType w:val="hybridMultilevel"/>
    <w:tmpl w:val="0678A5C2"/>
    <w:lvl w:ilvl="0" w:tplc="5A445F6C">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6"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EE365A"/>
    <w:multiLevelType w:val="hybridMultilevel"/>
    <w:tmpl w:val="71288F9A"/>
    <w:lvl w:ilvl="0" w:tplc="91142D9E">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5"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92786862">
    <w:abstractNumId w:val="0"/>
  </w:num>
  <w:num w:numId="2" w16cid:durableId="1630622432">
    <w:abstractNumId w:val="1"/>
  </w:num>
  <w:num w:numId="3" w16cid:durableId="1013846914">
    <w:abstractNumId w:val="10"/>
  </w:num>
  <w:num w:numId="4" w16cid:durableId="14502428">
    <w:abstractNumId w:val="21"/>
  </w:num>
  <w:num w:numId="5" w16cid:durableId="1044252562">
    <w:abstractNumId w:val="8"/>
  </w:num>
  <w:num w:numId="6" w16cid:durableId="963003969">
    <w:abstractNumId w:val="29"/>
  </w:num>
  <w:num w:numId="7" w16cid:durableId="782380750">
    <w:abstractNumId w:val="35"/>
  </w:num>
  <w:num w:numId="8" w16cid:durableId="1927306143">
    <w:abstractNumId w:val="24"/>
  </w:num>
  <w:num w:numId="9" w16cid:durableId="1843742627">
    <w:abstractNumId w:val="31"/>
  </w:num>
  <w:num w:numId="10" w16cid:durableId="1765571770">
    <w:abstractNumId w:val="25"/>
  </w:num>
  <w:num w:numId="11" w16cid:durableId="94593092">
    <w:abstractNumId w:val="33"/>
  </w:num>
  <w:num w:numId="12" w16cid:durableId="2132480614">
    <w:abstractNumId w:val="34"/>
  </w:num>
  <w:num w:numId="13" w16cid:durableId="641039448">
    <w:abstractNumId w:val="20"/>
  </w:num>
  <w:num w:numId="14" w16cid:durableId="1067340456">
    <w:abstractNumId w:val="13"/>
  </w:num>
  <w:num w:numId="15" w16cid:durableId="507915268">
    <w:abstractNumId w:val="6"/>
  </w:num>
  <w:num w:numId="16" w16cid:durableId="330910022">
    <w:abstractNumId w:val="2"/>
  </w:num>
  <w:num w:numId="17" w16cid:durableId="901521623">
    <w:abstractNumId w:val="14"/>
  </w:num>
  <w:num w:numId="18" w16cid:durableId="410585099">
    <w:abstractNumId w:val="17"/>
  </w:num>
  <w:num w:numId="19" w16cid:durableId="1150975090">
    <w:abstractNumId w:val="16"/>
  </w:num>
  <w:num w:numId="20" w16cid:durableId="1133060809">
    <w:abstractNumId w:val="30"/>
  </w:num>
  <w:num w:numId="21" w16cid:durableId="111748322">
    <w:abstractNumId w:val="4"/>
  </w:num>
  <w:num w:numId="22" w16cid:durableId="647050350">
    <w:abstractNumId w:val="15"/>
  </w:num>
  <w:num w:numId="23" w16cid:durableId="833491371">
    <w:abstractNumId w:val="7"/>
  </w:num>
  <w:num w:numId="24" w16cid:durableId="1892033655">
    <w:abstractNumId w:val="18"/>
  </w:num>
  <w:num w:numId="25" w16cid:durableId="1828127472">
    <w:abstractNumId w:val="23"/>
  </w:num>
  <w:num w:numId="26" w16cid:durableId="1943292618">
    <w:abstractNumId w:val="9"/>
  </w:num>
  <w:num w:numId="27" w16cid:durableId="669062251">
    <w:abstractNumId w:val="26"/>
  </w:num>
  <w:num w:numId="28" w16cid:durableId="127287309">
    <w:abstractNumId w:val="5"/>
  </w:num>
  <w:num w:numId="29" w16cid:durableId="1282178931">
    <w:abstractNumId w:val="22"/>
  </w:num>
  <w:num w:numId="30" w16cid:durableId="1684477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2416730">
    <w:abstractNumId w:val="28"/>
  </w:num>
  <w:num w:numId="32" w16cid:durableId="114101780">
    <w:abstractNumId w:val="19"/>
  </w:num>
  <w:num w:numId="33" w16cid:durableId="843712672">
    <w:abstractNumId w:val="11"/>
  </w:num>
  <w:num w:numId="34" w16cid:durableId="786194073">
    <w:abstractNumId w:val="32"/>
  </w:num>
  <w:num w:numId="35" w16cid:durableId="1848594541">
    <w:abstractNumId w:val="12"/>
  </w:num>
  <w:num w:numId="36" w16cid:durableId="279075170">
    <w:abstractNumId w:val="3"/>
  </w:num>
  <w:num w:numId="37" w16cid:durableId="11489784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30BD0"/>
    <w:rsid w:val="000418EF"/>
    <w:rsid w:val="00045512"/>
    <w:rsid w:val="00050346"/>
    <w:rsid w:val="000515AA"/>
    <w:rsid w:val="00060683"/>
    <w:rsid w:val="000616C1"/>
    <w:rsid w:val="000732BC"/>
    <w:rsid w:val="000751D5"/>
    <w:rsid w:val="000828F1"/>
    <w:rsid w:val="00086A37"/>
    <w:rsid w:val="000918C1"/>
    <w:rsid w:val="000A7D02"/>
    <w:rsid w:val="000B7F01"/>
    <w:rsid w:val="000C7C58"/>
    <w:rsid w:val="000D137F"/>
    <w:rsid w:val="000E168B"/>
    <w:rsid w:val="00122046"/>
    <w:rsid w:val="001248ED"/>
    <w:rsid w:val="00133A65"/>
    <w:rsid w:val="001470CD"/>
    <w:rsid w:val="00150AAB"/>
    <w:rsid w:val="00156473"/>
    <w:rsid w:val="00163483"/>
    <w:rsid w:val="001653E4"/>
    <w:rsid w:val="00171704"/>
    <w:rsid w:val="001817BC"/>
    <w:rsid w:val="00190D7A"/>
    <w:rsid w:val="001A4DBE"/>
    <w:rsid w:val="001B0198"/>
    <w:rsid w:val="001D04B7"/>
    <w:rsid w:val="00212665"/>
    <w:rsid w:val="00215E0B"/>
    <w:rsid w:val="0022527E"/>
    <w:rsid w:val="00231E88"/>
    <w:rsid w:val="002426F5"/>
    <w:rsid w:val="00260138"/>
    <w:rsid w:val="00270E68"/>
    <w:rsid w:val="0027755E"/>
    <w:rsid w:val="00284AED"/>
    <w:rsid w:val="00293853"/>
    <w:rsid w:val="002C13D1"/>
    <w:rsid w:val="002D314B"/>
    <w:rsid w:val="002D4AAE"/>
    <w:rsid w:val="002F4E11"/>
    <w:rsid w:val="00340E84"/>
    <w:rsid w:val="00341065"/>
    <w:rsid w:val="00343F6D"/>
    <w:rsid w:val="00351EFD"/>
    <w:rsid w:val="00372289"/>
    <w:rsid w:val="00382572"/>
    <w:rsid w:val="003929A6"/>
    <w:rsid w:val="003948FF"/>
    <w:rsid w:val="003B05AE"/>
    <w:rsid w:val="003B31C1"/>
    <w:rsid w:val="003B5371"/>
    <w:rsid w:val="003F2638"/>
    <w:rsid w:val="003F6810"/>
    <w:rsid w:val="00404873"/>
    <w:rsid w:val="00412ABA"/>
    <w:rsid w:val="00424214"/>
    <w:rsid w:val="00444553"/>
    <w:rsid w:val="004456D6"/>
    <w:rsid w:val="00473C4D"/>
    <w:rsid w:val="00492111"/>
    <w:rsid w:val="0049610F"/>
    <w:rsid w:val="004D12C6"/>
    <w:rsid w:val="004F53D9"/>
    <w:rsid w:val="0050029F"/>
    <w:rsid w:val="00514688"/>
    <w:rsid w:val="00517135"/>
    <w:rsid w:val="00547BF5"/>
    <w:rsid w:val="0055238E"/>
    <w:rsid w:val="00552E30"/>
    <w:rsid w:val="005767E7"/>
    <w:rsid w:val="005938EC"/>
    <w:rsid w:val="00596E06"/>
    <w:rsid w:val="005B276F"/>
    <w:rsid w:val="005F5933"/>
    <w:rsid w:val="006077B5"/>
    <w:rsid w:val="00617757"/>
    <w:rsid w:val="00674648"/>
    <w:rsid w:val="00696346"/>
    <w:rsid w:val="00697D96"/>
    <w:rsid w:val="006D2F7D"/>
    <w:rsid w:val="006D55F9"/>
    <w:rsid w:val="006E00EB"/>
    <w:rsid w:val="006E424D"/>
    <w:rsid w:val="006F480A"/>
    <w:rsid w:val="0070676B"/>
    <w:rsid w:val="007134BC"/>
    <w:rsid w:val="00721F1A"/>
    <w:rsid w:val="007329B6"/>
    <w:rsid w:val="00736525"/>
    <w:rsid w:val="00750671"/>
    <w:rsid w:val="00761ADC"/>
    <w:rsid w:val="00766A97"/>
    <w:rsid w:val="007678E2"/>
    <w:rsid w:val="007719D4"/>
    <w:rsid w:val="00772C83"/>
    <w:rsid w:val="0078007D"/>
    <w:rsid w:val="007F10CC"/>
    <w:rsid w:val="008030B5"/>
    <w:rsid w:val="00864077"/>
    <w:rsid w:val="008A4193"/>
    <w:rsid w:val="008C58C3"/>
    <w:rsid w:val="00925A7E"/>
    <w:rsid w:val="00927867"/>
    <w:rsid w:val="009324E5"/>
    <w:rsid w:val="0094151D"/>
    <w:rsid w:val="009615BE"/>
    <w:rsid w:val="00961B34"/>
    <w:rsid w:val="00963D37"/>
    <w:rsid w:val="00965C97"/>
    <w:rsid w:val="009675AB"/>
    <w:rsid w:val="00974E7A"/>
    <w:rsid w:val="009952AA"/>
    <w:rsid w:val="009A07CE"/>
    <w:rsid w:val="009C3403"/>
    <w:rsid w:val="009E3302"/>
    <w:rsid w:val="009E50D1"/>
    <w:rsid w:val="00A17CB5"/>
    <w:rsid w:val="00A2693B"/>
    <w:rsid w:val="00A310A6"/>
    <w:rsid w:val="00A33F1A"/>
    <w:rsid w:val="00A67800"/>
    <w:rsid w:val="00A801A5"/>
    <w:rsid w:val="00A83432"/>
    <w:rsid w:val="00A84D9E"/>
    <w:rsid w:val="00A90AD6"/>
    <w:rsid w:val="00AC2242"/>
    <w:rsid w:val="00AD7D63"/>
    <w:rsid w:val="00AE1042"/>
    <w:rsid w:val="00AE36C7"/>
    <w:rsid w:val="00AE3DEE"/>
    <w:rsid w:val="00AF68BD"/>
    <w:rsid w:val="00B00831"/>
    <w:rsid w:val="00B01CB9"/>
    <w:rsid w:val="00B040BE"/>
    <w:rsid w:val="00B05CEF"/>
    <w:rsid w:val="00B43FB0"/>
    <w:rsid w:val="00B44419"/>
    <w:rsid w:val="00B4557D"/>
    <w:rsid w:val="00B81178"/>
    <w:rsid w:val="00BA5FE1"/>
    <w:rsid w:val="00BD105A"/>
    <w:rsid w:val="00BD3E87"/>
    <w:rsid w:val="00BD708E"/>
    <w:rsid w:val="00BF2E8B"/>
    <w:rsid w:val="00BF656E"/>
    <w:rsid w:val="00BF6E32"/>
    <w:rsid w:val="00C31E34"/>
    <w:rsid w:val="00C33D13"/>
    <w:rsid w:val="00C46BC6"/>
    <w:rsid w:val="00C667FE"/>
    <w:rsid w:val="00C730A5"/>
    <w:rsid w:val="00C9798B"/>
    <w:rsid w:val="00CF452F"/>
    <w:rsid w:val="00D520EB"/>
    <w:rsid w:val="00D61008"/>
    <w:rsid w:val="00D616B6"/>
    <w:rsid w:val="00D703A1"/>
    <w:rsid w:val="00D82607"/>
    <w:rsid w:val="00D86603"/>
    <w:rsid w:val="00D97527"/>
    <w:rsid w:val="00DA5C58"/>
    <w:rsid w:val="00DB2E6E"/>
    <w:rsid w:val="00DB4F42"/>
    <w:rsid w:val="00DD2825"/>
    <w:rsid w:val="00DF71D7"/>
    <w:rsid w:val="00E01920"/>
    <w:rsid w:val="00E15268"/>
    <w:rsid w:val="00E306F7"/>
    <w:rsid w:val="00E65982"/>
    <w:rsid w:val="00E950C6"/>
    <w:rsid w:val="00EA22C5"/>
    <w:rsid w:val="00EA3812"/>
    <w:rsid w:val="00EA6F8D"/>
    <w:rsid w:val="00EA7427"/>
    <w:rsid w:val="00EB5764"/>
    <w:rsid w:val="00ED6B7E"/>
    <w:rsid w:val="00EE34EB"/>
    <w:rsid w:val="00EF6853"/>
    <w:rsid w:val="00F015E9"/>
    <w:rsid w:val="00F52F6E"/>
    <w:rsid w:val="00F54417"/>
    <w:rsid w:val="00F56EA4"/>
    <w:rsid w:val="00F668A7"/>
    <w:rsid w:val="00F71057"/>
    <w:rsid w:val="00F86864"/>
    <w:rsid w:val="00F92BDB"/>
    <w:rsid w:val="00FB31AC"/>
    <w:rsid w:val="00FE55F3"/>
    <w:rsid w:val="00FE7EA4"/>
    <w:rsid w:val="00FF6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DA5C58"/>
    <w:rPr>
      <w:rFonts w:ascii="Trebuchet MS" w:hAnsi="Trebuchet MS" w:cs="Trebuchet MS"/>
      <w:color w:val="000000"/>
      <w:sz w:val="22"/>
      <w:szCs w:val="22"/>
    </w:rPr>
  </w:style>
  <w:style w:type="paragraph" w:customStyle="1" w:styleId="Style15">
    <w:name w:val="Style15"/>
    <w:basedOn w:val="Normalny"/>
    <w:uiPriority w:val="99"/>
    <w:rsid w:val="00DA5C58"/>
    <w:pPr>
      <w:widowControl w:val="0"/>
      <w:suppressAutoHyphens w:val="0"/>
      <w:autoSpaceDE w:val="0"/>
      <w:autoSpaceDN w:val="0"/>
      <w:adjustRightInd w:val="0"/>
      <w:spacing w:line="278" w:lineRule="exact"/>
      <w:ind w:hanging="264"/>
      <w:jc w:val="both"/>
    </w:pPr>
    <w:rPr>
      <w:rFonts w:ascii="Trebuchet MS" w:hAnsi="Trebuchet M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543734">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634559205">
      <w:bodyDiv w:val="1"/>
      <w:marLeft w:val="0"/>
      <w:marRight w:val="0"/>
      <w:marTop w:val="0"/>
      <w:marBottom w:val="0"/>
      <w:divBdr>
        <w:top w:val="none" w:sz="0" w:space="0" w:color="auto"/>
        <w:left w:val="none" w:sz="0" w:space="0" w:color="auto"/>
        <w:bottom w:val="none" w:sz="0" w:space="0" w:color="auto"/>
        <w:right w:val="none" w:sz="0" w:space="0" w:color="auto"/>
      </w:divBdr>
    </w:div>
    <w:div w:id="184924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B6F9B-48A0-4EE5-A085-7253F86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1773</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ANETA OCHWAT-MAJEWSKA</cp:lastModifiedBy>
  <cp:revision>2</cp:revision>
  <cp:lastPrinted>2022-08-10T09:34:00Z</cp:lastPrinted>
  <dcterms:created xsi:type="dcterms:W3CDTF">2026-03-03T08:23:00Z</dcterms:created>
  <dcterms:modified xsi:type="dcterms:W3CDTF">2026-03-03T08:23:00Z</dcterms:modified>
</cp:coreProperties>
</file>